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1648D5F" w14:textId="09B5081C" w:rsidR="002507AB" w:rsidRPr="0089020B" w:rsidRDefault="002507AB" w:rsidP="0089020B">
      <w:pPr>
        <w:spacing w:before="120" w:line="276" w:lineRule="auto"/>
        <w:ind w:left="360"/>
        <w:jc w:val="center"/>
        <w:outlineLvl w:val="0"/>
        <w:rPr>
          <w:rFonts w:asciiTheme="minorHAnsi" w:hAnsiTheme="minorHAnsi" w:cstheme="minorHAnsi"/>
          <w:b/>
          <w:i/>
          <w:color w:val="FF0000"/>
          <w:sz w:val="20"/>
        </w:rPr>
      </w:pPr>
      <w:r w:rsidRPr="0089020B">
        <w:rPr>
          <w:rFonts w:asciiTheme="minorHAnsi" w:hAnsiTheme="minorHAnsi" w:cstheme="minorHAnsi"/>
          <w:b/>
          <w:i/>
          <w:color w:val="FF0000"/>
          <w:sz w:val="20"/>
        </w:rPr>
        <w:t>„</w:t>
      </w:r>
      <w:r w:rsidR="00B0738E" w:rsidRPr="00560F49">
        <w:rPr>
          <w:rFonts w:asciiTheme="minorHAnsi" w:hAnsiTheme="minorHAnsi" w:cstheme="minorHAnsi"/>
          <w:b/>
          <w:i/>
          <w:color w:val="FF0000"/>
          <w:sz w:val="20"/>
        </w:rPr>
        <w:t>W</w:t>
      </w:r>
      <w:r w:rsidR="00B0738E" w:rsidRPr="008B4F0C">
        <w:rPr>
          <w:rFonts w:asciiTheme="minorHAnsi" w:hAnsiTheme="minorHAnsi" w:cstheme="minorHAnsi"/>
          <w:b/>
          <w:i/>
          <w:color w:val="FF0000"/>
          <w:sz w:val="20"/>
        </w:rPr>
        <w:t xml:space="preserve">ykonanie dokumentacji projektowej  oraz wymianę istniejącej linii napowietrznej </w:t>
      </w:r>
      <w:proofErr w:type="spellStart"/>
      <w:r w:rsidR="00B0738E" w:rsidRPr="008B4F0C">
        <w:rPr>
          <w:rFonts w:asciiTheme="minorHAnsi" w:hAnsiTheme="minorHAnsi" w:cstheme="minorHAnsi"/>
          <w:b/>
          <w:i/>
          <w:color w:val="FF0000"/>
          <w:sz w:val="20"/>
        </w:rPr>
        <w:t>nn</w:t>
      </w:r>
      <w:proofErr w:type="spellEnd"/>
      <w:r w:rsidR="00B0738E" w:rsidRPr="008B4F0C">
        <w:rPr>
          <w:rFonts w:asciiTheme="minorHAnsi" w:hAnsiTheme="minorHAnsi" w:cstheme="minorHAnsi"/>
          <w:b/>
          <w:i/>
          <w:color w:val="FF0000"/>
          <w:sz w:val="20"/>
        </w:rPr>
        <w:t xml:space="preserve"> wraz z przyłączami  na terenie Rejonu Energetycznego  Bełchatów </w:t>
      </w:r>
      <w:proofErr w:type="spellStart"/>
      <w:r w:rsidR="00B0738E" w:rsidRPr="008B4F0C">
        <w:rPr>
          <w:rFonts w:asciiTheme="minorHAnsi" w:hAnsiTheme="minorHAnsi" w:cstheme="minorHAnsi"/>
          <w:b/>
          <w:i/>
          <w:color w:val="FF0000"/>
          <w:sz w:val="20"/>
        </w:rPr>
        <w:t>pn</w:t>
      </w:r>
      <w:proofErr w:type="spellEnd"/>
      <w:r w:rsidR="00B0738E" w:rsidRPr="009F6BC5">
        <w:rPr>
          <w:rFonts w:asciiTheme="minorHAnsi" w:hAnsiTheme="minorHAnsi" w:cstheme="minorHAnsi"/>
          <w:b/>
          <w:i/>
          <w:color w:val="FF0000"/>
          <w:sz w:val="20"/>
        </w:rPr>
        <w:t xml:space="preserve">: Przebudowa linii </w:t>
      </w:r>
      <w:proofErr w:type="spellStart"/>
      <w:r w:rsidR="00B0738E" w:rsidRPr="009F6BC5">
        <w:rPr>
          <w:rFonts w:asciiTheme="minorHAnsi" w:hAnsiTheme="minorHAnsi" w:cstheme="minorHAnsi"/>
          <w:b/>
          <w:i/>
          <w:color w:val="FF0000"/>
          <w:sz w:val="20"/>
        </w:rPr>
        <w:t>nN</w:t>
      </w:r>
      <w:proofErr w:type="spellEnd"/>
      <w:r w:rsidR="00B0738E" w:rsidRPr="009F6BC5">
        <w:rPr>
          <w:rFonts w:asciiTheme="minorHAnsi" w:hAnsiTheme="minorHAnsi" w:cstheme="minorHAnsi"/>
          <w:b/>
          <w:i/>
          <w:color w:val="FF0000"/>
          <w:sz w:val="20"/>
        </w:rPr>
        <w:t xml:space="preserve"> 0,4 </w:t>
      </w:r>
      <w:proofErr w:type="spellStart"/>
      <w:r w:rsidR="00B0738E" w:rsidRPr="009F6BC5">
        <w:rPr>
          <w:rFonts w:asciiTheme="minorHAnsi" w:hAnsiTheme="minorHAnsi" w:cstheme="minorHAnsi"/>
          <w:b/>
          <w:i/>
          <w:color w:val="FF0000"/>
          <w:sz w:val="20"/>
        </w:rPr>
        <w:t>kV</w:t>
      </w:r>
      <w:proofErr w:type="spellEnd"/>
      <w:r w:rsidR="00B0738E" w:rsidRPr="009F6BC5">
        <w:rPr>
          <w:rFonts w:asciiTheme="minorHAnsi" w:hAnsiTheme="minorHAnsi" w:cstheme="minorHAnsi"/>
          <w:b/>
          <w:i/>
          <w:color w:val="FF0000"/>
          <w:sz w:val="20"/>
        </w:rPr>
        <w:t xml:space="preserve"> w obrębie stacji 8-0286 Dobrzelów 3 w miejscowości Dobrzelów, gm. Bełchatów</w:t>
      </w:r>
      <w:r w:rsidRPr="0089020B">
        <w:rPr>
          <w:rFonts w:asciiTheme="minorHAnsi" w:hAnsiTheme="minorHAnsi" w:cstheme="minorHAnsi"/>
          <w:b/>
          <w:i/>
          <w:color w:val="FF0000"/>
          <w:sz w:val="20"/>
        </w:rPr>
        <w:t>”</w:t>
      </w:r>
      <w:r w:rsidR="00C6585F">
        <w:rPr>
          <w:rFonts w:asciiTheme="minorHAnsi" w:hAnsiTheme="minorHAnsi" w:cstheme="minorHAnsi"/>
          <w:b/>
          <w:i/>
          <w:color w:val="FF0000"/>
          <w:sz w:val="20"/>
        </w:rPr>
        <w:t xml:space="preserve"> </w:t>
      </w:r>
    </w:p>
    <w:p w14:paraId="68A37E43" w14:textId="77777777"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1F5B9B5"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510AF6">
        <w:rPr>
          <w:rFonts w:ascii="Verdana" w:hAnsi="Verdana" w:cstheme="minorHAnsi"/>
          <w:b/>
          <w:bCs/>
          <w:color w:val="FF0000"/>
          <w:sz w:val="18"/>
          <w:szCs w:val="18"/>
        </w:rPr>
        <w:t>RE Bełchatów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682C5B0C" w14:textId="3C15641E" w:rsidR="00B0738E" w:rsidRPr="00B0738E" w:rsidRDefault="00B0738E" w:rsidP="00A473BE">
      <w:pPr>
        <w:spacing w:before="120" w:line="276" w:lineRule="auto"/>
        <w:outlineLvl w:val="0"/>
        <w:rPr>
          <w:rFonts w:asciiTheme="minorHAnsi" w:hAnsiTheme="minorHAnsi" w:cstheme="minorHAnsi"/>
          <w:b/>
          <w:szCs w:val="22"/>
        </w:rPr>
      </w:pPr>
      <w:r w:rsidRPr="00B0738E">
        <w:rPr>
          <w:rFonts w:asciiTheme="minorHAnsi" w:hAnsiTheme="minorHAnsi" w:cstheme="minorHAnsi"/>
          <w:b/>
          <w:color w:val="FF0000"/>
          <w:szCs w:val="22"/>
        </w:rPr>
        <w:t xml:space="preserve">do </w:t>
      </w:r>
      <w:r w:rsidR="006F405D">
        <w:rPr>
          <w:rFonts w:asciiTheme="minorHAnsi" w:hAnsiTheme="minorHAnsi" w:cstheme="minorHAnsi"/>
          <w:b/>
          <w:color w:val="FF0000"/>
          <w:szCs w:val="22"/>
        </w:rPr>
        <w:t>30</w:t>
      </w:r>
      <w:r w:rsidRPr="00B0738E">
        <w:rPr>
          <w:rFonts w:asciiTheme="minorHAnsi" w:hAnsiTheme="minorHAnsi" w:cstheme="minorHAnsi"/>
          <w:b/>
          <w:color w:val="FF0000"/>
          <w:szCs w:val="22"/>
        </w:rPr>
        <w:t>.1</w:t>
      </w:r>
      <w:r w:rsidR="006F405D">
        <w:rPr>
          <w:rFonts w:asciiTheme="minorHAnsi" w:hAnsiTheme="minorHAnsi" w:cstheme="minorHAnsi"/>
          <w:b/>
          <w:color w:val="FF0000"/>
          <w:szCs w:val="22"/>
        </w:rPr>
        <w:t>0</w:t>
      </w:r>
      <w:r w:rsidRPr="00B0738E">
        <w:rPr>
          <w:rFonts w:asciiTheme="minorHAnsi" w:hAnsiTheme="minorHAnsi" w:cstheme="minorHAnsi"/>
          <w:b/>
          <w:color w:val="FF0000"/>
          <w:szCs w:val="22"/>
        </w:rPr>
        <w:t xml:space="preserve">.2026r </w:t>
      </w:r>
      <w:r w:rsidRPr="00B0738E">
        <w:rPr>
          <w:rFonts w:asciiTheme="minorHAnsi" w:hAnsiTheme="minorHAnsi" w:cstheme="minorHAnsi"/>
          <w:b/>
          <w:szCs w:val="22"/>
        </w:rPr>
        <w:t>(prace projektowe oraz roboty budowlano-montażowe)</w:t>
      </w:r>
    </w:p>
    <w:p w14:paraId="21A86713" w14:textId="5653CEAB"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B35B70E"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89020B">
        <w:rPr>
          <w:rFonts w:ascii="Verdana" w:hAnsi="Verdana" w:cstheme="minorHAnsi"/>
          <w:b/>
          <w:bCs/>
          <w:i/>
          <w:iCs/>
          <w:color w:val="FF0000"/>
          <w:sz w:val="18"/>
          <w:szCs w:val="18"/>
        </w:rPr>
        <w:t xml:space="preserve">RE </w:t>
      </w:r>
      <w:r w:rsidR="00B0738E">
        <w:rPr>
          <w:rFonts w:ascii="Verdana" w:hAnsi="Verdana" w:cstheme="minorHAnsi"/>
          <w:b/>
          <w:bCs/>
          <w:i/>
          <w:iCs/>
          <w:color w:val="FF0000"/>
          <w:sz w:val="18"/>
          <w:szCs w:val="18"/>
        </w:rPr>
        <w:t>Bełchatów</w:t>
      </w:r>
      <w:r w:rsidR="0089020B" w:rsidRPr="0089020B">
        <w:rPr>
          <w:rFonts w:ascii="Verdana" w:hAnsi="Verdana" w:cstheme="minorHAnsi"/>
          <w:b/>
          <w:bCs/>
          <w:i/>
          <w:iCs/>
          <w:color w:val="FF0000"/>
          <w:sz w:val="18"/>
          <w:szCs w:val="18"/>
        </w:rPr>
        <w:t>,</w:t>
      </w:r>
      <w:r w:rsidR="00B0738E">
        <w:rPr>
          <w:rFonts w:ascii="Verdana" w:hAnsi="Verdana" w:cstheme="minorHAnsi"/>
          <w:b/>
          <w:bCs/>
          <w:i/>
          <w:iCs/>
          <w:color w:val="FF0000"/>
          <w:sz w:val="18"/>
          <w:szCs w:val="18"/>
        </w:rPr>
        <w:t xml:space="preserve"> Dobrzelów, gm. Bełchatów.</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0B7BE" w14:textId="77777777" w:rsidR="00C204CB" w:rsidRDefault="00C204CB" w:rsidP="004A302B">
      <w:pPr>
        <w:spacing w:line="240" w:lineRule="auto"/>
      </w:pPr>
      <w:r>
        <w:separator/>
      </w:r>
    </w:p>
  </w:endnote>
  <w:endnote w:type="continuationSeparator" w:id="0">
    <w:p w14:paraId="53D5206C" w14:textId="77777777" w:rsidR="00C204CB" w:rsidRDefault="00C204C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E13DE" w14:textId="77777777" w:rsidR="00C204CB" w:rsidRDefault="00C204CB" w:rsidP="004A302B">
      <w:pPr>
        <w:spacing w:line="240" w:lineRule="auto"/>
      </w:pPr>
      <w:r>
        <w:separator/>
      </w:r>
    </w:p>
  </w:footnote>
  <w:footnote w:type="continuationSeparator" w:id="0">
    <w:p w14:paraId="6F648B9A" w14:textId="77777777" w:rsidR="00C204CB" w:rsidRDefault="00C204C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58866B84"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F56F20">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F56F20">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827"/>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4DD5"/>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0B"/>
    <w:rsid w:val="00444E99"/>
    <w:rsid w:val="00446AD8"/>
    <w:rsid w:val="00447F18"/>
    <w:rsid w:val="00450155"/>
    <w:rsid w:val="00450710"/>
    <w:rsid w:val="00451434"/>
    <w:rsid w:val="00453FF7"/>
    <w:rsid w:val="00454EA7"/>
    <w:rsid w:val="00455CAB"/>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4CE7"/>
    <w:rsid w:val="0066557A"/>
    <w:rsid w:val="00665B80"/>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5118"/>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405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ED3"/>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042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5BE5"/>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0738E"/>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4CB"/>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85F"/>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3A08"/>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4DD3"/>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31C"/>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6F20"/>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 xsi:nil="true"/>
    <dmsv2SWPP2SumMD5 xmlns="http://schemas.microsoft.com/sharepoint/v3">84065d08c42a73f11fe26969946f8c5c</dmsv2SWPP2SumMD5>
    <dmsv2BaseMoved xmlns="http://schemas.microsoft.com/sharepoint/v3">false</dmsv2BaseMoved>
    <dmsv2BaseIsSensitive xmlns="http://schemas.microsoft.com/sharepoint/v3">true</dmsv2BaseIsSensitive>
    <dmsv2SWPP2IDSWPP2 xmlns="http://schemas.microsoft.com/sharepoint/v3">709933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24613676</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PR4UJWENCY6Q-1522586882-8952</_dlc_DocId>
    <_dlc_DocIdUrl xmlns="a19cb1c7-c5c7-46d4-85ae-d83685407bba">
      <Url>https://swpp2.dms.gkpge.pl/sites/42/_layouts/15/DocIdRedir.aspx?ID=PR4UJWENCY6Q-1522586882-8952</Url>
      <Description>PR4UJWENCY6Q-1522586882-8952</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8FD45EEA-5075-4353-849D-22C578BAEB97}">
  <ds:schemaRefs>
    <ds:schemaRef ds:uri="http://schemas.microsoft.com/sharepoint/events"/>
  </ds:schemaRefs>
</ds:datastoreItem>
</file>

<file path=customXml/itemProps2.xml><?xml version="1.0" encoding="utf-8"?>
<ds:datastoreItem xmlns:ds="http://schemas.openxmlformats.org/officeDocument/2006/customXml" ds:itemID="{CBDFCFC1-7F02-4664-B3A5-B4073A6EE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1657</Words>
  <Characters>9943</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Klimacki Dariusz [PGE Dystr. O.Łódź]</cp:lastModifiedBy>
  <cp:revision>12</cp:revision>
  <cp:lastPrinted>2021-02-26T13:14:00Z</cp:lastPrinted>
  <dcterms:created xsi:type="dcterms:W3CDTF">2025-10-28T08:37:00Z</dcterms:created>
  <dcterms:modified xsi:type="dcterms:W3CDTF">2026-03-31T06:52:00Z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215c8ac6-7d60-402d-a418-1d62852e1fd6</vt:lpwstr>
  </property>
</Properties>
</file>